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2495F" w14:textId="77777777" w:rsidR="00A90AE3" w:rsidRPr="00152BF3" w:rsidRDefault="00A90AE3" w:rsidP="00152BF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25B3A0" w14:textId="77777777" w:rsidR="00A90AE3" w:rsidRPr="00152BF3" w:rsidRDefault="00A90AE3" w:rsidP="00152BF3">
      <w:pPr>
        <w:rPr>
          <w:rFonts w:asciiTheme="minorHAnsi" w:hAnsiTheme="minorHAnsi" w:cstheme="minorHAnsi"/>
          <w:sz w:val="22"/>
          <w:szCs w:val="22"/>
        </w:rPr>
      </w:pPr>
    </w:p>
    <w:p w14:paraId="771F48A0" w14:textId="67C3EE71" w:rsidR="00A90AE3" w:rsidRDefault="00152BF3" w:rsidP="00152BF3">
      <w:pPr>
        <w:spacing w:before="36"/>
        <w:ind w:right="1800"/>
        <w:jc w:val="center"/>
        <w:rPr>
          <w:rFonts w:asciiTheme="minorHAnsi" w:hAnsiTheme="minorHAnsi" w:cstheme="minorHAnsi"/>
          <w:sz w:val="24"/>
          <w:szCs w:val="24"/>
        </w:rPr>
      </w:pPr>
      <w:r w:rsidRPr="00152BF3">
        <w:rPr>
          <w:rFonts w:asciiTheme="minorHAnsi" w:hAnsiTheme="minorHAnsi" w:cstheme="minorHAnsi"/>
          <w:sz w:val="24"/>
          <w:szCs w:val="24"/>
        </w:rPr>
        <w:t xml:space="preserve">  </w:t>
      </w:r>
      <w:r w:rsidRPr="00152BF3">
        <w:rPr>
          <w:rFonts w:asciiTheme="minorHAnsi" w:hAnsiTheme="minorHAnsi" w:cstheme="minorHAnsi"/>
          <w:b/>
          <w:sz w:val="24"/>
          <w:szCs w:val="24"/>
          <w:u w:color="000000"/>
        </w:rPr>
        <w:t>S</w:t>
      </w:r>
      <w:r w:rsidRPr="00152BF3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EN</w:t>
      </w:r>
      <w:r w:rsidRPr="00152BF3">
        <w:rPr>
          <w:rFonts w:asciiTheme="minorHAnsi" w:hAnsiTheme="minorHAnsi" w:cstheme="minorHAnsi"/>
          <w:b/>
          <w:sz w:val="24"/>
          <w:szCs w:val="24"/>
          <w:u w:color="000000"/>
        </w:rPr>
        <w:t>I</w:t>
      </w:r>
      <w:r w:rsidRPr="00152BF3">
        <w:rPr>
          <w:rFonts w:asciiTheme="minorHAnsi" w:hAnsiTheme="minorHAnsi" w:cstheme="minorHAnsi"/>
          <w:b/>
          <w:spacing w:val="1"/>
          <w:sz w:val="24"/>
          <w:szCs w:val="24"/>
          <w:u w:color="000000"/>
        </w:rPr>
        <w:t>O</w:t>
      </w:r>
      <w:r w:rsidRPr="00152BF3">
        <w:rPr>
          <w:rFonts w:asciiTheme="minorHAnsi" w:hAnsiTheme="minorHAnsi" w:cstheme="minorHAnsi"/>
          <w:b/>
          <w:sz w:val="24"/>
          <w:szCs w:val="24"/>
          <w:u w:color="000000"/>
        </w:rPr>
        <w:t>R</w:t>
      </w:r>
      <w:r w:rsidRPr="00152BF3">
        <w:rPr>
          <w:rFonts w:asciiTheme="minorHAnsi" w:hAnsiTheme="minorHAnsi" w:cstheme="minorHAnsi"/>
          <w:b/>
          <w:spacing w:val="-4"/>
          <w:sz w:val="24"/>
          <w:szCs w:val="24"/>
          <w:u w:color="000000"/>
        </w:rPr>
        <w:t xml:space="preserve"> </w:t>
      </w:r>
      <w:r w:rsidRPr="00152BF3">
        <w:rPr>
          <w:rFonts w:asciiTheme="minorHAnsi" w:hAnsiTheme="minorHAnsi" w:cstheme="minorHAnsi"/>
          <w:b/>
          <w:spacing w:val="2"/>
          <w:sz w:val="24"/>
          <w:szCs w:val="24"/>
          <w:u w:color="000000"/>
        </w:rPr>
        <w:t>F</w:t>
      </w:r>
      <w:r w:rsidRPr="00152BF3">
        <w:rPr>
          <w:rFonts w:asciiTheme="minorHAnsi" w:hAnsiTheme="minorHAnsi" w:cstheme="minorHAnsi"/>
          <w:b/>
          <w:sz w:val="24"/>
          <w:szCs w:val="24"/>
          <w:u w:color="000000"/>
        </w:rPr>
        <w:t>IN</w:t>
      </w:r>
      <w:r w:rsidRPr="00152BF3">
        <w:rPr>
          <w:rFonts w:asciiTheme="minorHAnsi" w:hAnsiTheme="minorHAnsi" w:cstheme="minorHAnsi"/>
          <w:b/>
          <w:spacing w:val="-2"/>
          <w:sz w:val="24"/>
          <w:szCs w:val="24"/>
          <w:u w:color="000000"/>
        </w:rPr>
        <w:t>A</w:t>
      </w:r>
      <w:r w:rsidRPr="00152BF3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NC</w:t>
      </w:r>
      <w:r w:rsidRPr="00152BF3">
        <w:rPr>
          <w:rFonts w:asciiTheme="minorHAnsi" w:hAnsiTheme="minorHAnsi" w:cstheme="minorHAnsi"/>
          <w:b/>
          <w:sz w:val="24"/>
          <w:szCs w:val="24"/>
          <w:u w:color="000000"/>
        </w:rPr>
        <w:t>E</w:t>
      </w:r>
      <w:r w:rsidRPr="00152BF3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 xml:space="preserve"> </w:t>
      </w:r>
      <w:r w:rsidRPr="00152BF3">
        <w:rPr>
          <w:rFonts w:asciiTheme="minorHAnsi" w:hAnsiTheme="minorHAnsi" w:cstheme="minorHAnsi"/>
          <w:b/>
          <w:spacing w:val="-2"/>
          <w:sz w:val="24"/>
          <w:szCs w:val="24"/>
          <w:u w:color="000000"/>
        </w:rPr>
        <w:t>M</w:t>
      </w:r>
      <w:r w:rsidRPr="00152BF3">
        <w:rPr>
          <w:rFonts w:asciiTheme="minorHAnsi" w:hAnsiTheme="minorHAnsi" w:cstheme="minorHAnsi"/>
          <w:b/>
          <w:spacing w:val="-1"/>
          <w:sz w:val="24"/>
          <w:szCs w:val="24"/>
          <w:u w:color="000000"/>
        </w:rPr>
        <w:t>ANAGE</w:t>
      </w:r>
      <w:r w:rsidRPr="00152BF3">
        <w:rPr>
          <w:rFonts w:asciiTheme="minorHAnsi" w:hAnsiTheme="minorHAnsi" w:cstheme="minorHAnsi"/>
          <w:b/>
          <w:sz w:val="24"/>
          <w:szCs w:val="24"/>
          <w:u w:color="000000"/>
        </w:rPr>
        <w:t>R</w:t>
      </w:r>
    </w:p>
    <w:p w14:paraId="629F4B2D" w14:textId="77777777" w:rsidR="00152BF3" w:rsidRPr="00152BF3" w:rsidRDefault="00152BF3" w:rsidP="00152BF3">
      <w:pPr>
        <w:spacing w:before="36"/>
        <w:ind w:right="1800"/>
        <w:jc w:val="center"/>
        <w:rPr>
          <w:rFonts w:asciiTheme="minorHAnsi" w:hAnsiTheme="minorHAnsi" w:cstheme="minorHAnsi"/>
          <w:sz w:val="24"/>
          <w:szCs w:val="24"/>
        </w:rPr>
      </w:pPr>
    </w:p>
    <w:p w14:paraId="063212AC" w14:textId="77777777" w:rsidR="00A90AE3" w:rsidRPr="00152BF3" w:rsidRDefault="00152BF3" w:rsidP="00152BF3">
      <w:pPr>
        <w:ind w:left="10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</w:t>
      </w:r>
      <w:r w:rsidRPr="00152BF3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152BF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PO</w:t>
      </w:r>
      <w:r w:rsidRPr="00152BF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152BF3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152BF3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B</w:t>
      </w:r>
      <w:r w:rsidRPr="00152BF3">
        <w:rPr>
          <w:rFonts w:asciiTheme="minorHAnsi" w:hAnsiTheme="minorHAnsi" w:cstheme="minorHAnsi"/>
          <w:b/>
          <w:position w:val="-1"/>
          <w:sz w:val="22"/>
          <w:szCs w:val="22"/>
        </w:rPr>
        <w:t>ILI</w:t>
      </w:r>
      <w:r w:rsidRPr="00152BF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b/>
          <w:position w:val="-1"/>
          <w:sz w:val="22"/>
          <w:szCs w:val="22"/>
        </w:rPr>
        <w:t>IE</w:t>
      </w:r>
      <w:r w:rsidRPr="00152BF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152BF3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4A02FD5E" w14:textId="77777777" w:rsidR="00A90AE3" w:rsidRPr="00152BF3" w:rsidRDefault="00152BF3" w:rsidP="00152BF3">
      <w:pPr>
        <w:ind w:left="10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pict w14:anchorId="56A771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13.4pt">
            <v:imagedata r:id="rId5" o:title=""/>
          </v:shape>
        </w:pict>
      </w:r>
      <w:r w:rsidRPr="00152BF3">
        <w:rPr>
          <w:rFonts w:asciiTheme="minorHAnsi" w:hAnsiTheme="minorHAnsi" w:cstheme="minorHAnsi"/>
          <w:sz w:val="22"/>
          <w:szCs w:val="22"/>
        </w:rPr>
        <w:t xml:space="preserve">   </w:t>
      </w:r>
      <w:r w:rsidRPr="00152BF3">
        <w:rPr>
          <w:rFonts w:asciiTheme="minorHAnsi" w:hAnsiTheme="minorHAnsi" w:cstheme="minorHAnsi"/>
          <w:sz w:val="22"/>
          <w:szCs w:val="22"/>
        </w:rPr>
        <w:t xml:space="preserve">Lead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he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&amp;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.</w:t>
      </w:r>
    </w:p>
    <w:p w14:paraId="6FBED16B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ead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he 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c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nc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5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-y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ear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St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c </w:t>
      </w:r>
      <w:r w:rsidRPr="00152BF3">
        <w:rPr>
          <w:rFonts w:asciiTheme="minorHAnsi" w:hAnsiTheme="minorHAnsi" w:cstheme="minorHAnsi"/>
          <w:spacing w:val="-3"/>
          <w:position w:val="1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h </w:t>
      </w:r>
      <w:r w:rsidRPr="00152BF3">
        <w:rPr>
          <w:rFonts w:asciiTheme="minorHAnsi" w:hAnsiTheme="minorHAnsi" w:cstheme="minorHAnsi"/>
          <w:spacing w:val="-3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an, O</w:t>
      </w:r>
      <w:r w:rsidRPr="00152BF3">
        <w:rPr>
          <w:rFonts w:asciiTheme="minorHAnsi" w:hAnsiTheme="minorHAnsi" w:cstheme="minorHAnsi"/>
          <w:spacing w:val="-3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Pl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n,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3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an &amp;</w:t>
      </w:r>
      <w:r w:rsidRPr="00152BF3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Wo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2"/>
          <w:position w:val="1"/>
          <w:sz w:val="22"/>
          <w:szCs w:val="22"/>
        </w:rPr>
        <w:t>k</w:t>
      </w:r>
      <w:r w:rsidRPr="00152BF3">
        <w:rPr>
          <w:rFonts w:asciiTheme="minorHAnsi" w:hAnsiTheme="minorHAnsi" w:cstheme="minorHAnsi"/>
          <w:spacing w:val="-4"/>
          <w:position w:val="1"/>
          <w:sz w:val="22"/>
          <w:szCs w:val="22"/>
        </w:rPr>
        <w:t>-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ce</w:t>
      </w:r>
    </w:p>
    <w:p w14:paraId="0674E0A6" w14:textId="77777777" w:rsidR="00A90AE3" w:rsidRPr="00152BF3" w:rsidRDefault="00152BF3" w:rsidP="00152BF3">
      <w:pPr>
        <w:ind w:left="82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t>Pl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n.</w:t>
      </w:r>
    </w:p>
    <w:p w14:paraId="4CDAEDA3" w14:textId="77777777" w:rsidR="00A90AE3" w:rsidRPr="00152BF3" w:rsidRDefault="00152BF3" w:rsidP="00152BF3">
      <w:pPr>
        <w:tabs>
          <w:tab w:val="left" w:pos="820"/>
        </w:tabs>
        <w:spacing w:before="1"/>
        <w:ind w:left="820" w:right="195" w:hanging="3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z w:val="22"/>
          <w:szCs w:val="22"/>
        </w:rPr>
        <w:tab/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 xml:space="preserve">op and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 co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 b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co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enda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52BF3">
        <w:rPr>
          <w:rFonts w:asciiTheme="minorHAnsi" w:hAnsiTheme="minorHAnsi" w:cstheme="minorHAnsi"/>
          <w:sz w:val="22"/>
          <w:szCs w:val="22"/>
        </w:rPr>
        <w:t>ons,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ba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ed on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co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ex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da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a, e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 xml:space="preserve">ng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 xml:space="preserve">ds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nd ex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.</w:t>
      </w:r>
    </w:p>
    <w:p w14:paraId="05DB5BF0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b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sh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nes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or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he 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ce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s.  Dr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v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nce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sonn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o </w:t>
      </w:r>
      <w:r w:rsidRPr="00152BF3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eet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 co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3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s.</w:t>
      </w:r>
    </w:p>
    <w:p w14:paraId="4B62B1DF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C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onso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he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sub</w:t>
      </w:r>
      <w:r w:rsidRPr="00152BF3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si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on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om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he d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ons.</w:t>
      </w:r>
      <w:r w:rsidRPr="00152BF3">
        <w:rPr>
          <w:rFonts w:asciiTheme="minorHAnsi" w:hAnsiTheme="minorHAnsi" w:cstheme="minorHAnsi"/>
          <w:spacing w:val="53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Ens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ur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he 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c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ons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li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d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ed 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eet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b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u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and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/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or</w:t>
      </w:r>
    </w:p>
    <w:p w14:paraId="244E8DE2" w14:textId="77777777" w:rsidR="00A90AE3" w:rsidRPr="00152BF3" w:rsidRDefault="00152BF3" w:rsidP="00152BF3">
      <w:pPr>
        <w:ind w:left="82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ex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s.  Co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152BF3">
        <w:rPr>
          <w:rFonts w:asciiTheme="minorHAnsi" w:hAnsiTheme="minorHAnsi" w:cstheme="minorHAnsi"/>
          <w:sz w:val="22"/>
          <w:szCs w:val="22"/>
        </w:rPr>
        <w:t>un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ca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ad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ded.</w:t>
      </w:r>
    </w:p>
    <w:p w14:paraId="74A5D0B8" w14:textId="77777777" w:rsidR="00A90AE3" w:rsidRPr="00152BF3" w:rsidRDefault="00152BF3" w:rsidP="00152BF3">
      <w:pPr>
        <w:tabs>
          <w:tab w:val="left" w:pos="820"/>
        </w:tabs>
        <w:spacing w:before="1"/>
        <w:ind w:left="820" w:right="148" w:hanging="3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z w:val="22"/>
          <w:szCs w:val="22"/>
        </w:rPr>
        <w:tab/>
      </w:r>
      <w:r w:rsidRPr="00152BF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oub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esh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ot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 xml:space="preserve">ons.  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den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ob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em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nd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 p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odu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 xml:space="preserve">x,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oss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ds,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nco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and ope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expen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.  Su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52BF3">
        <w:rPr>
          <w:rFonts w:asciiTheme="minorHAnsi" w:hAnsiTheme="minorHAnsi" w:cstheme="minorHAnsi"/>
          <w:sz w:val="22"/>
          <w:szCs w:val="22"/>
        </w:rPr>
        <w:t>e 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d co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un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ca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e.</w:t>
      </w:r>
    </w:p>
    <w:p w14:paraId="184516D6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ri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v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he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cu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ca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oc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,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k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h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V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P of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Fin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ce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er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ou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nd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B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us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5"/>
          <w:position w:val="1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de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s.</w:t>
      </w:r>
    </w:p>
    <w:p w14:paraId="2D89CA1D" w14:textId="77777777" w:rsidR="00A90AE3" w:rsidRPr="00152BF3" w:rsidRDefault="00152BF3" w:rsidP="00152BF3">
      <w:pPr>
        <w:ind w:left="82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onso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sub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om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he d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ons.</w:t>
      </w:r>
    </w:p>
    <w:p w14:paraId="1A1B811F" w14:textId="77777777" w:rsidR="00A90AE3" w:rsidRPr="00152BF3" w:rsidRDefault="00152BF3" w:rsidP="00152BF3">
      <w:pPr>
        <w:spacing w:before="14"/>
        <w:ind w:left="100" w:right="4151" w:firstLine="3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52BF3">
        <w:rPr>
          <w:rFonts w:asciiTheme="minorHAnsi" w:hAnsiTheme="minorHAnsi" w:cstheme="minorHAnsi"/>
          <w:sz w:val="22"/>
          <w:szCs w:val="22"/>
        </w:rPr>
        <w:t>e &amp;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 xml:space="preserve"> b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ca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&amp;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an 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ce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 xml:space="preserve">s. </w:t>
      </w:r>
      <w:r w:rsidRPr="00152BF3">
        <w:rPr>
          <w:rFonts w:asciiTheme="minorHAnsi" w:hAnsiTheme="minorHAnsi" w:cstheme="minorHAnsi"/>
          <w:sz w:val="22"/>
          <w:szCs w:val="22"/>
        </w:rPr>
        <w:pict w14:anchorId="70A9C9B4">
          <v:shape id="_x0000_i1026" type="#_x0000_t75" style="width:10.05pt;height:13.4pt">
            <v:imagedata r:id="rId5" o:title=""/>
          </v:shape>
        </w:pict>
      </w:r>
      <w:r w:rsidRPr="00152BF3">
        <w:rPr>
          <w:rFonts w:asciiTheme="minorHAnsi" w:hAnsiTheme="minorHAnsi" w:cstheme="minorHAnsi"/>
          <w:sz w:val="22"/>
          <w:szCs w:val="22"/>
        </w:rPr>
        <w:t xml:space="preserve">   Fin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</w:p>
    <w:p w14:paraId="2C3539C9" w14:textId="77777777" w:rsidR="00A90AE3" w:rsidRPr="00152BF3" w:rsidRDefault="00152BF3" w:rsidP="00152BF3">
      <w:pPr>
        <w:tabs>
          <w:tab w:val="left" w:pos="820"/>
        </w:tabs>
        <w:spacing w:before="9"/>
        <w:ind w:left="820" w:right="410" w:hanging="360"/>
        <w:jc w:val="both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z w:val="22"/>
          <w:szCs w:val="22"/>
        </w:rPr>
        <w:tab/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z w:val="22"/>
          <w:szCs w:val="22"/>
        </w:rPr>
        <w:t>e p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or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 upda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 on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su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s.</w:t>
      </w:r>
      <w:r w:rsidRPr="00152BF3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ou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con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un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ca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52BF3">
        <w:rPr>
          <w:rFonts w:asciiTheme="minorHAnsi" w:hAnsiTheme="minorHAnsi" w:cstheme="minorHAnsi"/>
          <w:sz w:val="22"/>
          <w:szCs w:val="22"/>
        </w:rPr>
        <w:t xml:space="preserve">on 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52BF3">
        <w:rPr>
          <w:rFonts w:asciiTheme="minorHAnsi" w:hAnsiTheme="minorHAnsi" w:cstheme="minorHAnsi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 xml:space="preserve">s,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52BF3">
        <w:rPr>
          <w:rFonts w:asciiTheme="minorHAnsi" w:hAnsiTheme="minorHAnsi" w:cstheme="minorHAnsi"/>
          <w:sz w:val="22"/>
          <w:szCs w:val="22"/>
        </w:rPr>
        <w:t>eep a c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ear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und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of</w:t>
      </w:r>
      <w:r w:rsidRPr="00152BF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bu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 xml:space="preserve">ance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z w:val="22"/>
          <w:szCs w:val="22"/>
        </w:rPr>
        <w:t>e qu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 xml:space="preserve">.  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ead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he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op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152BF3">
        <w:rPr>
          <w:rFonts w:asciiTheme="minorHAnsi" w:hAnsiTheme="minorHAnsi" w:cstheme="minorHAnsi"/>
          <w:sz w:val="22"/>
          <w:szCs w:val="22"/>
        </w:rPr>
        <w:t>opp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52BF3">
        <w:rPr>
          <w:rFonts w:asciiTheme="minorHAnsi" w:hAnsiTheme="minorHAnsi" w:cstheme="minorHAnsi"/>
          <w:sz w:val="22"/>
          <w:szCs w:val="22"/>
        </w:rPr>
        <w:t>y ana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nd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con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us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of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ons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se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nco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ho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.</w:t>
      </w:r>
    </w:p>
    <w:p w14:paraId="10F69E5A" w14:textId="77777777" w:rsidR="00A90AE3" w:rsidRPr="00152BF3" w:rsidRDefault="00152BF3" w:rsidP="00152BF3">
      <w:pPr>
        <w:tabs>
          <w:tab w:val="left" w:pos="820"/>
        </w:tabs>
        <w:spacing w:before="6"/>
        <w:ind w:left="820" w:right="76" w:hanging="3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z w:val="22"/>
          <w:szCs w:val="22"/>
        </w:rPr>
        <w:tab/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op and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 xml:space="preserve">a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o 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on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52BF3">
        <w:rPr>
          <w:rFonts w:asciiTheme="minorHAnsi" w:hAnsiTheme="minorHAnsi" w:cstheme="minorHAnsi"/>
          <w:sz w:val="22"/>
          <w:szCs w:val="22"/>
        </w:rPr>
        <w:t>or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su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du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 xml:space="preserve">.  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nsu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z w:val="22"/>
          <w:szCs w:val="22"/>
        </w:rPr>
        <w:t>at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 xml:space="preserve">ons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52BF3">
        <w:rPr>
          <w:rFonts w:asciiTheme="minorHAnsi" w:hAnsiTheme="minorHAnsi" w:cstheme="minorHAnsi"/>
          <w:sz w:val="22"/>
          <w:szCs w:val="22"/>
        </w:rPr>
        <w:t>ng 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co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s.</w:t>
      </w:r>
      <w:r w:rsidRPr="00152BF3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ons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ch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hose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ons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co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o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ak</w:t>
      </w:r>
      <w:r w:rsidRPr="00152BF3">
        <w:rPr>
          <w:rFonts w:asciiTheme="minorHAnsi" w:hAnsiTheme="minorHAnsi" w:cstheme="minorHAnsi"/>
          <w:sz w:val="22"/>
          <w:szCs w:val="22"/>
        </w:rPr>
        <w:t>e ac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on.</w:t>
      </w:r>
    </w:p>
    <w:p w14:paraId="60259D5D" w14:textId="77777777" w:rsidR="00A90AE3" w:rsidRPr="00152BF3" w:rsidRDefault="00152BF3" w:rsidP="00152BF3">
      <w:pPr>
        <w:ind w:left="10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pict w14:anchorId="3CABFC7F">
          <v:shape id="_x0000_i1027" type="#_x0000_t75" style="width:10.05pt;height:13.4pt">
            <v:imagedata r:id="rId5" o:title=""/>
          </v:shape>
        </w:pict>
      </w:r>
      <w:r w:rsidRPr="00152BF3">
        <w:rPr>
          <w:rFonts w:asciiTheme="minorHAnsi" w:hAnsiTheme="minorHAnsi" w:cstheme="minorHAnsi"/>
          <w:sz w:val="22"/>
          <w:szCs w:val="22"/>
        </w:rPr>
        <w:t xml:space="preserve">   </w:t>
      </w:r>
      <w:r w:rsidRPr="00152BF3">
        <w:rPr>
          <w:rFonts w:asciiTheme="minorHAnsi" w:hAnsiTheme="minorHAnsi" w:cstheme="minorHAnsi"/>
          <w:sz w:val="22"/>
          <w:szCs w:val="22"/>
        </w:rPr>
        <w:t>Fin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ep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&amp;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52BF3">
        <w:rPr>
          <w:rFonts w:asciiTheme="minorHAnsi" w:hAnsiTheme="minorHAnsi" w:cstheme="minorHAnsi"/>
          <w:sz w:val="22"/>
          <w:szCs w:val="22"/>
        </w:rPr>
        <w:t>na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</w:p>
    <w:p w14:paraId="1E12DB3E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Lead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he 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odu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on of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h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on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execu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v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ep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oc</w:t>
      </w:r>
      <w:r w:rsidRPr="00152BF3">
        <w:rPr>
          <w:rFonts w:asciiTheme="minorHAnsi" w:hAnsiTheme="minorHAnsi" w:cstheme="minorHAnsi"/>
          <w:spacing w:val="3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.</w:t>
      </w:r>
    </w:p>
    <w:p w14:paraId="5471A6EC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D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v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op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ana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3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ep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3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tr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p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c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s.</w:t>
      </w:r>
    </w:p>
    <w:p w14:paraId="271D9DED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Fin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ode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li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eet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bus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q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3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or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&amp;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ac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.</w:t>
      </w:r>
    </w:p>
    <w:p w14:paraId="3640600B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end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y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k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ey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fi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na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v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s.</w:t>
      </w:r>
    </w:p>
    <w:p w14:paraId="5EB162C1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Pr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3"/>
          <w:position w:val="1"/>
          <w:sz w:val="22"/>
          <w:szCs w:val="22"/>
        </w:rPr>
        <w:t>j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s,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k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nd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-4"/>
          <w:position w:val="1"/>
          <w:sz w:val="22"/>
          <w:szCs w:val="22"/>
        </w:rPr>
        <w:t>-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hoc 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3"/>
          <w:position w:val="1"/>
          <w:sz w:val="22"/>
          <w:szCs w:val="22"/>
        </w:rPr>
        <w:t>j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ned by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he 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Vic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 P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de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of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3"/>
          <w:position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anc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3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&amp;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A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na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y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is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.</w:t>
      </w:r>
    </w:p>
    <w:p w14:paraId="5626815F" w14:textId="77777777" w:rsidR="00A90AE3" w:rsidRPr="00152BF3" w:rsidRDefault="00152BF3" w:rsidP="00152BF3">
      <w:pPr>
        <w:ind w:left="10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pict w14:anchorId="2D026297">
          <v:shape id="_x0000_i1028" type="#_x0000_t75" style="width:10.05pt;height:13.4pt">
            <v:imagedata r:id="rId5" o:title=""/>
          </v:shape>
        </w:pict>
      </w:r>
      <w:r w:rsidRPr="00152BF3">
        <w:rPr>
          <w:rFonts w:asciiTheme="minorHAnsi" w:hAnsiTheme="minorHAnsi" w:cstheme="minorHAnsi"/>
          <w:sz w:val="22"/>
          <w:szCs w:val="22"/>
        </w:rPr>
        <w:t xml:space="preserve">   </w:t>
      </w:r>
      <w:r w:rsidRPr="00152BF3">
        <w:rPr>
          <w:rFonts w:asciiTheme="minorHAnsi" w:hAnsiTheme="minorHAnsi" w:cstheme="minorHAnsi"/>
          <w:sz w:val="22"/>
          <w:szCs w:val="22"/>
        </w:rPr>
        <w:t>Lead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</w:p>
    <w:p w14:paraId="1E3DEBA3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b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sh,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er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and </w:t>
      </w:r>
      <w:r w:rsidRPr="00152BF3">
        <w:rPr>
          <w:rFonts w:asciiTheme="minorHAnsi" w:hAnsiTheme="minorHAnsi" w:cstheme="minorHAnsi"/>
          <w:spacing w:val="-3"/>
          <w:position w:val="1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n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k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sh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 w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h p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4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d </w:t>
      </w:r>
      <w:r w:rsidRPr="00152BF3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ana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3"/>
          <w:position w:val="1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it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 xml:space="preserve">he 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c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pan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y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.</w:t>
      </w:r>
    </w:p>
    <w:p w14:paraId="488582B0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Spec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ca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ose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w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k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ns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p 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wi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h </w:t>
      </w:r>
      <w:r w:rsidRPr="00152BF3">
        <w:rPr>
          <w:rFonts w:asciiTheme="minorHAnsi" w:hAnsiTheme="minorHAnsi" w:cstheme="minorHAnsi"/>
          <w:spacing w:val="-3"/>
          <w:position w:val="2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nan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3"/>
          <w:position w:val="2"/>
          <w:sz w:val="22"/>
          <w:szCs w:val="22"/>
        </w:rPr>
        <w:t>y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oup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e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nsu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P&amp;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eam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7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l</w:t>
      </w:r>
    </w:p>
    <w:p w14:paraId="44F375CD" w14:textId="77777777" w:rsidR="00A90AE3" w:rsidRPr="00152BF3" w:rsidRDefault="00152BF3" w:rsidP="00152BF3">
      <w:pPr>
        <w:ind w:left="82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t>nece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 xml:space="preserve">nd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s 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2BF3">
        <w:rPr>
          <w:rFonts w:asciiTheme="minorHAnsi" w:hAnsiTheme="minorHAnsi" w:cstheme="minorHAnsi"/>
          <w:sz w:val="22"/>
          <w:szCs w:val="22"/>
        </w:rPr>
        <w:t xml:space="preserve">ed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o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anc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&amp;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ns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b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.</w:t>
      </w:r>
    </w:p>
    <w:p w14:paraId="4AFB0779" w14:textId="77777777" w:rsidR="00A90AE3" w:rsidRPr="00152BF3" w:rsidRDefault="00152BF3" w:rsidP="00152BF3">
      <w:pPr>
        <w:ind w:left="10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pict w14:anchorId="4F8CF526">
          <v:shape id="_x0000_i1029" type="#_x0000_t75" style="width:10.05pt;height:13.4pt">
            <v:imagedata r:id="rId5" o:title=""/>
          </v:shape>
        </w:pict>
      </w:r>
      <w:r w:rsidRPr="00152BF3">
        <w:rPr>
          <w:rFonts w:asciiTheme="minorHAnsi" w:hAnsiTheme="minorHAnsi" w:cstheme="minorHAnsi"/>
          <w:sz w:val="22"/>
          <w:szCs w:val="22"/>
        </w:rPr>
        <w:t xml:space="preserve">   </w:t>
      </w:r>
      <w:r w:rsidRPr="00152BF3">
        <w:rPr>
          <w:rFonts w:asciiTheme="minorHAnsi" w:hAnsiTheme="minorHAnsi" w:cstheme="minorHAnsi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na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o 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su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 d</w:t>
      </w:r>
      <w:r w:rsidRPr="00152BF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ances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he ab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52BF3">
        <w:rPr>
          <w:rFonts w:asciiTheme="minorHAnsi" w:hAnsiTheme="minorHAnsi" w:cstheme="minorHAnsi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o exc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z w:val="22"/>
          <w:szCs w:val="22"/>
        </w:rPr>
        <w:t>e F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ces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ndus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52BF3">
        <w:rPr>
          <w:rFonts w:asciiTheme="minorHAnsi" w:hAnsiTheme="minorHAnsi" w:cstheme="minorHAnsi"/>
          <w:sz w:val="22"/>
          <w:szCs w:val="22"/>
        </w:rPr>
        <w:t>y</w:t>
      </w:r>
    </w:p>
    <w:p w14:paraId="1B5A8A2C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ec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ew t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hen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ces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fr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om</w:t>
      </w:r>
      <w:r w:rsidRPr="00152BF3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de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and</w:t>
      </w:r>
      <w:r w:rsidRPr="00152BF3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1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1"/>
          <w:sz w:val="22"/>
          <w:szCs w:val="22"/>
        </w:rPr>
        <w:t>de.</w:t>
      </w:r>
    </w:p>
    <w:p w14:paraId="7B736BF5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Ensu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p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er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on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–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and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3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–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or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a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ew e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y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ee</w:t>
      </w:r>
      <w:r w:rsidRPr="00152BF3">
        <w:rPr>
          <w:rFonts w:asciiTheme="minorHAnsi" w:hAnsiTheme="minorHAnsi" w:cstheme="minorHAnsi"/>
          <w:spacing w:val="2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.</w:t>
      </w:r>
    </w:p>
    <w:p w14:paraId="16019C21" w14:textId="77777777" w:rsidR="00A90AE3" w:rsidRPr="00152BF3" w:rsidRDefault="00152BF3" w:rsidP="00152BF3">
      <w:pPr>
        <w:ind w:left="4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den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tif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cha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position w:val="2"/>
          <w:sz w:val="22"/>
          <w:szCs w:val="22"/>
        </w:rPr>
        <w:t>w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k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s, </w:t>
      </w:r>
      <w:r w:rsidRPr="00152BF3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and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educ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n p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o 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v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 e</w:t>
      </w:r>
      <w:r w:rsidRPr="00152BF3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y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 xml:space="preserve">ees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xpos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position w:val="2"/>
          <w:sz w:val="22"/>
          <w:szCs w:val="22"/>
        </w:rPr>
        <w:t>o</w:t>
      </w:r>
    </w:p>
    <w:p w14:paraId="56CF56DC" w14:textId="77777777" w:rsidR="00A90AE3" w:rsidRPr="00152BF3" w:rsidRDefault="00152BF3" w:rsidP="00152BF3">
      <w:pPr>
        <w:ind w:left="82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em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so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ou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z w:val="22"/>
          <w:szCs w:val="22"/>
        </w:rPr>
        <w:t>hout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co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>.</w:t>
      </w:r>
    </w:p>
    <w:p w14:paraId="6B440A97" w14:textId="77777777" w:rsidR="00A90AE3" w:rsidRPr="00152BF3" w:rsidRDefault="00152BF3" w:rsidP="00152BF3">
      <w:pPr>
        <w:tabs>
          <w:tab w:val="left" w:pos="820"/>
        </w:tabs>
        <w:spacing w:before="5"/>
        <w:ind w:left="820" w:right="1231" w:hanging="3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eastAsia="Courier New" w:hAnsiTheme="minorHAnsi" w:cstheme="minorHAnsi"/>
          <w:sz w:val="22"/>
          <w:szCs w:val="22"/>
        </w:rPr>
        <w:t>o</w:t>
      </w:r>
      <w:r w:rsidRPr="00152BF3">
        <w:rPr>
          <w:rFonts w:asciiTheme="minorHAnsi" w:eastAsia="Courier New" w:hAnsiTheme="minorHAnsi" w:cstheme="minorHAnsi"/>
          <w:sz w:val="22"/>
          <w:szCs w:val="22"/>
        </w:rPr>
        <w:tab/>
      </w:r>
      <w:r w:rsidRPr="00152BF3">
        <w:rPr>
          <w:rFonts w:asciiTheme="minorHAnsi" w:hAnsiTheme="minorHAnsi" w:cstheme="minorHAnsi"/>
          <w:sz w:val="22"/>
          <w:szCs w:val="22"/>
        </w:rPr>
        <w:t>Ensu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on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and 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ear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pe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 xml:space="preserve">ance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dback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o 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 h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>, 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 xml:space="preserve">e work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ons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.</w:t>
      </w:r>
    </w:p>
    <w:p w14:paraId="2C572670" w14:textId="77777777" w:rsidR="00A90AE3" w:rsidRPr="00152BF3" w:rsidRDefault="00A90AE3" w:rsidP="00152BF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66A599A" w14:textId="77777777" w:rsidR="00A90AE3" w:rsidRPr="00152BF3" w:rsidRDefault="00152BF3" w:rsidP="00152BF3">
      <w:pPr>
        <w:ind w:left="10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pict w14:anchorId="6DA598C8">
          <v:shape id="_x0000_s1029" type="#_x0000_t75" style="position:absolute;left:0;text-align:left;margin-left:54pt;margin-top:12.3pt;width:10.1pt;height:27pt;z-index:-251658752;mso-position-horizontal-relative:page">
            <v:imagedata r:id="rId6" o:title=""/>
            <w10:wrap anchorx="page"/>
          </v:shape>
        </w:pict>
      </w:r>
      <w:r w:rsidRPr="00152BF3">
        <w:rPr>
          <w:rFonts w:asciiTheme="minorHAnsi" w:hAnsiTheme="minorHAnsi" w:cstheme="minorHAnsi"/>
          <w:b/>
          <w:sz w:val="22"/>
          <w:szCs w:val="22"/>
        </w:rPr>
        <w:t>S</w:t>
      </w:r>
      <w:r w:rsidRPr="00152BF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52BF3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52BF3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152BF3">
        <w:rPr>
          <w:rFonts w:asciiTheme="minorHAnsi" w:hAnsiTheme="minorHAnsi" w:cstheme="minorHAnsi"/>
          <w:b/>
          <w:sz w:val="22"/>
          <w:szCs w:val="22"/>
        </w:rPr>
        <w:t>IS</w:t>
      </w:r>
      <w:r w:rsidRPr="00152BF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52BF3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152BF3">
        <w:rPr>
          <w:rFonts w:asciiTheme="minorHAnsi" w:hAnsiTheme="minorHAnsi" w:cstheme="minorHAnsi"/>
          <w:b/>
          <w:sz w:val="22"/>
          <w:szCs w:val="22"/>
        </w:rPr>
        <w:t>Y</w:t>
      </w:r>
      <w:r w:rsidRPr="00152BF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152BF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152BF3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52BF3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152BF3">
        <w:rPr>
          <w:rFonts w:asciiTheme="minorHAnsi" w:hAnsiTheme="minorHAnsi" w:cstheme="minorHAnsi"/>
          <w:b/>
          <w:sz w:val="22"/>
          <w:szCs w:val="22"/>
        </w:rPr>
        <w:t>SI</w:t>
      </w:r>
      <w:r w:rsidRPr="00152BF3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152BF3">
        <w:rPr>
          <w:rFonts w:asciiTheme="minorHAnsi" w:hAnsiTheme="minorHAnsi" w:cstheme="minorHAnsi"/>
          <w:b/>
          <w:sz w:val="22"/>
          <w:szCs w:val="22"/>
        </w:rPr>
        <w:t>ILI</w:t>
      </w:r>
      <w:r w:rsidRPr="00152BF3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152BF3">
        <w:rPr>
          <w:rFonts w:asciiTheme="minorHAnsi" w:hAnsiTheme="minorHAnsi" w:cstheme="minorHAnsi"/>
          <w:b/>
          <w:sz w:val="22"/>
          <w:szCs w:val="22"/>
        </w:rPr>
        <w:t>IE</w:t>
      </w:r>
      <w:r w:rsidRPr="00152BF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52BF3">
        <w:rPr>
          <w:rFonts w:asciiTheme="minorHAnsi" w:hAnsiTheme="minorHAnsi" w:cstheme="minorHAnsi"/>
          <w:b/>
          <w:sz w:val="22"/>
          <w:szCs w:val="22"/>
        </w:rPr>
        <w:t>:</w:t>
      </w:r>
    </w:p>
    <w:p w14:paraId="58FC244A" w14:textId="77777777" w:rsidR="00A90AE3" w:rsidRPr="00152BF3" w:rsidRDefault="00152BF3" w:rsidP="00152BF3">
      <w:pPr>
        <w:spacing w:before="8"/>
        <w:ind w:left="82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52BF3">
        <w:rPr>
          <w:rFonts w:asciiTheme="minorHAnsi" w:hAnsiTheme="minorHAnsi" w:cstheme="minorHAnsi"/>
          <w:sz w:val="22"/>
          <w:szCs w:val="22"/>
        </w:rPr>
        <w:t xml:space="preserve">o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ect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s w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h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 xml:space="preserve">vy 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ana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z w:val="22"/>
          <w:szCs w:val="22"/>
        </w:rPr>
        <w:t>on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b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52BF3">
        <w:rPr>
          <w:rFonts w:asciiTheme="minorHAnsi" w:hAnsiTheme="minorHAnsi" w:cstheme="minorHAnsi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of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.</w:t>
      </w:r>
    </w:p>
    <w:p w14:paraId="5C08FF53" w14:textId="77777777" w:rsidR="00A90AE3" w:rsidRPr="00152BF3" w:rsidRDefault="00152BF3" w:rsidP="00152BF3">
      <w:pPr>
        <w:spacing w:before="15"/>
        <w:ind w:left="820" w:right="271"/>
        <w:rPr>
          <w:rFonts w:asciiTheme="minorHAnsi" w:hAnsiTheme="minorHAnsi" w:cstheme="minorHAnsi"/>
          <w:sz w:val="22"/>
          <w:szCs w:val="22"/>
        </w:rPr>
        <w:sectPr w:rsidR="00A90AE3" w:rsidRPr="00152BF3">
          <w:pgSz w:w="12240" w:h="15840"/>
          <w:pgMar w:top="620" w:right="640" w:bottom="280" w:left="620" w:header="720" w:footer="720" w:gutter="0"/>
          <w:cols w:space="720"/>
        </w:sectPr>
      </w:pP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pon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or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 xml:space="preserve">ees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>, ca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d con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 pe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ance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ee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2BF3">
        <w:rPr>
          <w:rFonts w:asciiTheme="minorHAnsi" w:hAnsiTheme="minorHAnsi" w:cstheme="minorHAnsi"/>
          <w:sz w:val="22"/>
          <w:szCs w:val="22"/>
        </w:rPr>
        <w:t>bac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52BF3">
        <w:rPr>
          <w:rFonts w:asciiTheme="minorHAnsi" w:hAnsiTheme="minorHAnsi" w:cstheme="minorHAnsi"/>
          <w:sz w:val="22"/>
          <w:szCs w:val="22"/>
        </w:rPr>
        <w:t>;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de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op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 e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 xml:space="preserve">ees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o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 xml:space="preserve">nd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de 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oppo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152BF3">
        <w:rPr>
          <w:rFonts w:asciiTheme="minorHAnsi" w:hAnsiTheme="minorHAnsi" w:cstheme="minorHAnsi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es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nh</w:t>
      </w:r>
      <w:r w:rsidRPr="00152BF3">
        <w:rPr>
          <w:rFonts w:asciiTheme="minorHAnsi" w:hAnsiTheme="minorHAnsi" w:cstheme="minorHAnsi"/>
          <w:sz w:val="22"/>
          <w:szCs w:val="22"/>
        </w:rPr>
        <w:t>ance e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>ee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er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h; de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op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z w:val="22"/>
          <w:szCs w:val="22"/>
        </w:rPr>
        <w:t>e ap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pool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deq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52BF3">
        <w:rPr>
          <w:rFonts w:asciiTheme="minorHAnsi" w:hAnsiTheme="minorHAnsi" w:cstheme="minorHAnsi"/>
          <w:sz w:val="22"/>
          <w:szCs w:val="22"/>
        </w:rPr>
        <w:t>ench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h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nd 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 xml:space="preserve">on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z w:val="22"/>
          <w:szCs w:val="22"/>
        </w:rPr>
        <w:t>;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co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 xml:space="preserve">g </w:t>
      </w:r>
      <w:r w:rsidRPr="00152BF3">
        <w:rPr>
          <w:rFonts w:asciiTheme="minorHAnsi" w:hAnsiTheme="minorHAnsi" w:cstheme="minorHAnsi"/>
          <w:sz w:val="22"/>
          <w:szCs w:val="22"/>
        </w:rPr>
        <w:t xml:space="preserve">and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ewar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 xml:space="preserve">ees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cco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52BF3">
        <w:rPr>
          <w:rFonts w:asciiTheme="minorHAnsi" w:hAnsiTheme="minorHAnsi" w:cstheme="minorHAnsi"/>
          <w:sz w:val="22"/>
          <w:szCs w:val="22"/>
        </w:rPr>
        <w:t>sh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s.</w:t>
      </w:r>
    </w:p>
    <w:p w14:paraId="60380830" w14:textId="77777777" w:rsidR="00A90AE3" w:rsidRPr="00152BF3" w:rsidRDefault="00152BF3" w:rsidP="00152BF3">
      <w:pPr>
        <w:spacing w:before="78"/>
        <w:ind w:left="10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lastRenderedPageBreak/>
        <w:pict w14:anchorId="04E312AB">
          <v:shape id="_x0000_s1028" type="#_x0000_t75" style="position:absolute;left:0;text-align:left;margin-left:54pt;margin-top:16.2pt;width:10.1pt;height:27pt;z-index:-251657728;mso-position-horizontal-relative:page">
            <v:imagedata r:id="rId7" o:title=""/>
            <w10:wrap anchorx="page"/>
          </v:shape>
        </w:pict>
      </w:r>
      <w:r w:rsidRPr="00152BF3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152BF3">
        <w:rPr>
          <w:rFonts w:asciiTheme="minorHAnsi" w:hAnsiTheme="minorHAnsi" w:cstheme="minorHAnsi"/>
          <w:b/>
          <w:spacing w:val="1"/>
          <w:sz w:val="22"/>
          <w:szCs w:val="22"/>
        </w:rPr>
        <w:t>Q</w:t>
      </w:r>
      <w:r w:rsidRPr="00152BF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52BF3">
        <w:rPr>
          <w:rFonts w:asciiTheme="minorHAnsi" w:hAnsiTheme="minorHAnsi" w:cstheme="minorHAnsi"/>
          <w:b/>
          <w:sz w:val="22"/>
          <w:szCs w:val="22"/>
        </w:rPr>
        <w:t>IR</w:t>
      </w:r>
      <w:r w:rsidRPr="00152BF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52BF3">
        <w:rPr>
          <w:rFonts w:asciiTheme="minorHAnsi" w:hAnsiTheme="minorHAnsi" w:cstheme="minorHAnsi"/>
          <w:b/>
          <w:sz w:val="22"/>
          <w:szCs w:val="22"/>
        </w:rPr>
        <w:t>ME</w:t>
      </w:r>
      <w:r w:rsidRPr="00152BF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b/>
          <w:sz w:val="22"/>
          <w:szCs w:val="22"/>
        </w:rPr>
        <w:t>S</w:t>
      </w:r>
    </w:p>
    <w:p w14:paraId="609F0F00" w14:textId="77777777" w:rsidR="00A90AE3" w:rsidRPr="00152BF3" w:rsidRDefault="00152BF3" w:rsidP="00152BF3">
      <w:pPr>
        <w:spacing w:before="8"/>
        <w:ind w:left="82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52BF3">
        <w:rPr>
          <w:rFonts w:asciiTheme="minorHAnsi" w:hAnsiTheme="minorHAnsi" w:cstheme="minorHAnsi"/>
          <w:sz w:val="22"/>
          <w:szCs w:val="22"/>
        </w:rPr>
        <w:t>nde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adu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de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 xml:space="preserve">n 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nance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or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b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d.</w:t>
      </w:r>
      <w:r w:rsidRPr="00152BF3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MBA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or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qu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152BF3">
        <w:rPr>
          <w:rFonts w:asciiTheme="minorHAnsi" w:hAnsiTheme="minorHAnsi" w:cstheme="minorHAnsi"/>
          <w:sz w:val="22"/>
          <w:szCs w:val="22"/>
        </w:rPr>
        <w:t>pe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e p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ed.</w:t>
      </w:r>
    </w:p>
    <w:p w14:paraId="510F4C9D" w14:textId="77777777" w:rsidR="00A90AE3" w:rsidRPr="00152BF3" w:rsidRDefault="00152BF3" w:rsidP="00152BF3">
      <w:pPr>
        <w:spacing w:before="16"/>
        <w:ind w:left="820" w:right="199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52BF3">
        <w:rPr>
          <w:rFonts w:asciiTheme="minorHAnsi" w:hAnsiTheme="minorHAnsi" w:cstheme="minorHAnsi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of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fi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152BF3">
        <w:rPr>
          <w:rFonts w:asciiTheme="minorHAnsi" w:hAnsiTheme="minorHAnsi" w:cstheme="minorHAnsi"/>
          <w:sz w:val="22"/>
          <w:szCs w:val="22"/>
        </w:rPr>
        <w:t>ea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x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 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 en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on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52BF3">
        <w:rPr>
          <w:rFonts w:asciiTheme="minorHAnsi" w:hAnsiTheme="minorHAnsi" w:cstheme="minorHAnsi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 xml:space="preserve">a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152BF3">
        <w:rPr>
          <w:rFonts w:asciiTheme="minorHAnsi" w:hAnsiTheme="minorHAnsi" w:cstheme="minorHAnsi"/>
          <w:sz w:val="22"/>
          <w:szCs w:val="22"/>
        </w:rPr>
        <w:t>na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 xml:space="preserve">s.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b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52BF3">
        <w:rPr>
          <w:rFonts w:asciiTheme="minorHAnsi" w:hAnsiTheme="minorHAnsi" w:cstheme="minorHAnsi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o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ay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 po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 bu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ce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d so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z w:val="22"/>
          <w:szCs w:val="22"/>
        </w:rPr>
        <w:t>nd bu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 wi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h 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ana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. St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al and p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on 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eq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2BF3">
        <w:rPr>
          <w:rFonts w:asciiTheme="minorHAnsi" w:hAnsiTheme="minorHAnsi" w:cstheme="minorHAnsi"/>
          <w:sz w:val="22"/>
          <w:szCs w:val="22"/>
        </w:rPr>
        <w:t>.</w:t>
      </w:r>
    </w:p>
    <w:p w14:paraId="52FB062A" w14:textId="77777777" w:rsidR="00A90AE3" w:rsidRPr="00152BF3" w:rsidRDefault="00152BF3" w:rsidP="00152BF3">
      <w:pPr>
        <w:spacing w:before="14"/>
        <w:ind w:left="820" w:right="412" w:hanging="3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pict w14:anchorId="164FCDB7">
          <v:shape id="_x0000_i1030" type="#_x0000_t75" style="width:10.05pt;height:13.4pt">
            <v:imagedata r:id="rId5" o:title=""/>
          </v:shape>
        </w:pict>
      </w:r>
      <w:r w:rsidRPr="00152BF3">
        <w:rPr>
          <w:rFonts w:asciiTheme="minorHAnsi" w:hAnsiTheme="minorHAnsi" w:cstheme="minorHAnsi"/>
          <w:sz w:val="22"/>
          <w:szCs w:val="22"/>
        </w:rPr>
        <w:t xml:space="preserve">   </w:t>
      </w:r>
      <w:r w:rsidRPr="00152BF3">
        <w:rPr>
          <w:rFonts w:asciiTheme="minorHAnsi" w:hAnsiTheme="minorHAnsi" w:cstheme="minorHAnsi"/>
          <w:sz w:val="22"/>
          <w:szCs w:val="22"/>
        </w:rPr>
        <w:t>Expe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 MS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52BF3">
        <w:rPr>
          <w:rFonts w:asciiTheme="minorHAnsi" w:hAnsiTheme="minorHAnsi" w:cstheme="minorHAnsi"/>
          <w:sz w:val="22"/>
          <w:szCs w:val="22"/>
        </w:rPr>
        <w:t>W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ndo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and o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her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ed PC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pp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ons. P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he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152BF3">
        <w:rPr>
          <w:rFonts w:asciiTheme="minorHAnsi" w:hAnsiTheme="minorHAnsi" w:cstheme="minorHAnsi"/>
          <w:sz w:val="22"/>
          <w:szCs w:val="22"/>
        </w:rPr>
        <w:t xml:space="preserve">nd 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b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n 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d da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 xml:space="preserve">d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qu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s.</w:t>
      </w:r>
    </w:p>
    <w:p w14:paraId="03285F04" w14:textId="77777777" w:rsidR="00A90AE3" w:rsidRPr="00152BF3" w:rsidRDefault="00152BF3" w:rsidP="00152BF3">
      <w:pPr>
        <w:spacing w:before="15"/>
        <w:ind w:left="820" w:right="136" w:hanging="36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pict w14:anchorId="0E93A3AD">
          <v:shape id="_x0000_i1031" type="#_x0000_t75" style="width:10.05pt;height:13.4pt">
            <v:imagedata r:id="rId5" o:title=""/>
          </v:shape>
        </w:pict>
      </w:r>
      <w:r w:rsidRPr="00152BF3">
        <w:rPr>
          <w:rFonts w:asciiTheme="minorHAnsi" w:hAnsiTheme="minorHAnsi" w:cstheme="minorHAnsi"/>
          <w:sz w:val="22"/>
          <w:szCs w:val="22"/>
        </w:rPr>
        <w:t xml:space="preserve">   </w:t>
      </w:r>
      <w:r w:rsidRPr="00152BF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s p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 xml:space="preserve">on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equ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ex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 xml:space="preserve">,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bal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and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co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un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ca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s.</w:t>
      </w:r>
      <w:r w:rsidRPr="00152BF3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 xml:space="preserve">s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 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eded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o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ct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52BF3">
        <w:rPr>
          <w:rFonts w:asciiTheme="minorHAnsi" w:hAnsiTheme="minorHAnsi" w:cstheme="minorHAnsi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pe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sonn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ng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152BF3">
        <w:rPr>
          <w:rFonts w:asciiTheme="minorHAnsi" w:hAnsiTheme="minorHAnsi" w:cstheme="minorHAnsi"/>
          <w:sz w:val="22"/>
          <w:szCs w:val="22"/>
        </w:rPr>
        <w:t>om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52BF3">
        <w:rPr>
          <w:rFonts w:asciiTheme="minorHAnsi" w:hAnsiTheme="minorHAnsi" w:cstheme="minorHAnsi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ana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. 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Mu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 xml:space="preserve">so </w:t>
      </w:r>
      <w:r w:rsidRPr="00152BF3">
        <w:rPr>
          <w:rFonts w:asciiTheme="minorHAnsi" w:hAnsiTheme="minorHAnsi" w:cstheme="minorHAnsi"/>
          <w:sz w:val="22"/>
          <w:szCs w:val="22"/>
        </w:rPr>
        <w:t>be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o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k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</w:p>
    <w:p w14:paraId="3ED1C331" w14:textId="77777777" w:rsidR="00A90AE3" w:rsidRPr="00152BF3" w:rsidRDefault="00152BF3" w:rsidP="00152BF3">
      <w:pPr>
        <w:ind w:left="820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z w:val="22"/>
          <w:szCs w:val="22"/>
        </w:rPr>
        <w:t xml:space="preserve">a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am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52BF3">
        <w:rPr>
          <w:rFonts w:asciiTheme="minorHAnsi" w:hAnsiTheme="minorHAnsi" w:cstheme="minorHAnsi"/>
          <w:sz w:val="22"/>
          <w:szCs w:val="22"/>
        </w:rPr>
        <w:t>on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 xml:space="preserve">and 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 xml:space="preserve">n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52BF3">
        <w:rPr>
          <w:rFonts w:asciiTheme="minorHAnsi" w:hAnsiTheme="minorHAnsi" w:cstheme="minorHAnsi"/>
          <w:sz w:val="22"/>
          <w:szCs w:val="22"/>
        </w:rPr>
        <w:t>al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co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posu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n a 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52BF3">
        <w:rPr>
          <w:rFonts w:asciiTheme="minorHAnsi" w:hAnsiTheme="minorHAnsi" w:cstheme="minorHAnsi"/>
          <w:sz w:val="22"/>
          <w:szCs w:val="22"/>
        </w:rPr>
        <w:t>na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c work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52BF3">
        <w:rPr>
          <w:rFonts w:asciiTheme="minorHAnsi" w:hAnsiTheme="minorHAnsi" w:cstheme="minorHAnsi"/>
          <w:sz w:val="22"/>
          <w:szCs w:val="22"/>
        </w:rPr>
        <w:t>on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52BF3">
        <w:rPr>
          <w:rFonts w:asciiTheme="minorHAnsi" w:hAnsiTheme="minorHAnsi" w:cstheme="minorHAnsi"/>
          <w:sz w:val="22"/>
          <w:szCs w:val="22"/>
        </w:rPr>
        <w:t>at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 xml:space="preserve">en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eq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</w:p>
    <w:p w14:paraId="103A0520" w14:textId="77777777" w:rsidR="00A90AE3" w:rsidRPr="00152BF3" w:rsidRDefault="00152BF3" w:rsidP="00152BF3">
      <w:pPr>
        <w:spacing w:before="1"/>
        <w:ind w:left="820" w:right="72"/>
        <w:rPr>
          <w:rFonts w:asciiTheme="minorHAnsi" w:hAnsiTheme="minorHAnsi" w:cstheme="minorHAnsi"/>
          <w:sz w:val="22"/>
          <w:szCs w:val="22"/>
        </w:rPr>
      </w:pP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ana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t/</w:t>
      </w:r>
      <w:r w:rsidRPr="00152BF3">
        <w:rPr>
          <w:rFonts w:asciiTheme="minorHAnsi" w:hAnsiTheme="minorHAnsi" w:cstheme="minorHAnsi"/>
          <w:sz w:val="22"/>
          <w:szCs w:val="22"/>
        </w:rPr>
        <w:t>co</w:t>
      </w:r>
      <w:r w:rsidRPr="00152BF3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on of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152BF3">
        <w:rPr>
          <w:rFonts w:asciiTheme="minorHAnsi" w:hAnsiTheme="minorHAnsi" w:cstheme="minorHAnsi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 xml:space="preserve">e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52BF3">
        <w:rPr>
          <w:rFonts w:asciiTheme="minorHAnsi" w:hAnsiTheme="minorHAnsi" w:cstheme="minorHAnsi"/>
          <w:sz w:val="22"/>
          <w:szCs w:val="22"/>
        </w:rPr>
        <w:t xml:space="preserve">s. 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De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ons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sound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52BF3">
        <w:rPr>
          <w:rFonts w:asciiTheme="minorHAnsi" w:hAnsiTheme="minorHAnsi" w:cstheme="minorHAnsi"/>
          <w:sz w:val="22"/>
          <w:szCs w:val="22"/>
        </w:rPr>
        <w:t>ud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52BF3">
        <w:rPr>
          <w:rFonts w:asciiTheme="minorHAnsi" w:hAnsiTheme="minorHAnsi" w:cstheme="minorHAnsi"/>
          <w:sz w:val="22"/>
          <w:szCs w:val="22"/>
        </w:rPr>
        <w:t>ent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52BF3">
        <w:rPr>
          <w:rFonts w:asciiTheme="minorHAnsi" w:hAnsiTheme="minorHAnsi" w:cstheme="minorHAnsi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as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z w:val="22"/>
          <w:szCs w:val="22"/>
        </w:rPr>
        <w:t>ap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y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z w:val="22"/>
          <w:szCs w:val="22"/>
        </w:rPr>
        <w:t>o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52BF3">
        <w:rPr>
          <w:rFonts w:asciiTheme="minorHAnsi" w:hAnsiTheme="minorHAnsi" w:cstheme="minorHAnsi"/>
          <w:sz w:val="22"/>
          <w:szCs w:val="22"/>
        </w:rPr>
        <w:t>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52BF3">
        <w:rPr>
          <w:rFonts w:asciiTheme="minorHAnsi" w:hAnsiTheme="minorHAnsi" w:cstheme="minorHAnsi"/>
          <w:sz w:val="22"/>
          <w:szCs w:val="22"/>
        </w:rPr>
        <w:t>l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152BF3">
        <w:rPr>
          <w:rFonts w:asciiTheme="minorHAnsi" w:hAnsiTheme="minorHAnsi" w:cstheme="minorHAnsi"/>
          <w:sz w:val="22"/>
          <w:szCs w:val="22"/>
        </w:rPr>
        <w:t>u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52BF3">
        <w:rPr>
          <w:rFonts w:asciiTheme="minorHAnsi" w:hAnsiTheme="minorHAnsi" w:cstheme="minorHAnsi"/>
          <w:sz w:val="22"/>
          <w:szCs w:val="22"/>
        </w:rPr>
        <w:t>ht p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52BF3">
        <w:rPr>
          <w:rFonts w:asciiTheme="minorHAnsi" w:hAnsiTheme="minorHAnsi" w:cstheme="minorHAnsi"/>
          <w:sz w:val="22"/>
          <w:szCs w:val="22"/>
        </w:rPr>
        <w:t>oc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52BF3">
        <w:rPr>
          <w:rFonts w:asciiTheme="minorHAnsi" w:hAnsiTheme="minorHAnsi" w:cstheme="minorHAnsi"/>
          <w:sz w:val="22"/>
          <w:szCs w:val="22"/>
        </w:rPr>
        <w:t>s</w:t>
      </w:r>
      <w:r w:rsidRPr="00152BF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52BF3">
        <w:rPr>
          <w:rFonts w:asciiTheme="minorHAnsi" w:hAnsiTheme="minorHAnsi" w:cstheme="minorHAnsi"/>
          <w:sz w:val="22"/>
          <w:szCs w:val="22"/>
        </w:rPr>
        <w:t>s.</w:t>
      </w:r>
    </w:p>
    <w:sectPr w:rsidR="00A90AE3" w:rsidRPr="00152BF3">
      <w:pgSz w:w="12240" w:h="15840"/>
      <w:pgMar w:top="640" w:right="6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B24DC6"/>
    <w:multiLevelType w:val="multilevel"/>
    <w:tmpl w:val="BB288E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AE3"/>
    <w:rsid w:val="00152BF3"/>
    <w:rsid w:val="00A9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0C4AC9A"/>
  <w15:docId w15:val="{0A4249C5-A7D2-4EFC-866A-9834A2826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3613</Characters>
  <Application>Microsoft Office Word</Application>
  <DocSecurity>0</DocSecurity>
  <Lines>30</Lines>
  <Paragraphs>8</Paragraphs>
  <ScaleCrop>false</ScaleCrop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2021-06-30T14:49:00Z</dcterms:created>
  <dcterms:modified xsi:type="dcterms:W3CDTF">2021-06-30T14:53:00Z</dcterms:modified>
</cp:coreProperties>
</file>